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5219FE4A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A3D43C2" w14:textId="77777777" w:rsidR="00D43A85" w:rsidRDefault="00D43A85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B5D5261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362E121B" w14:textId="77777777" w:rsidR="006724A4" w:rsidRDefault="006724A4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79587F" w14:textId="77777777" w:rsidR="00930E77" w:rsidRDefault="00930E77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44CCF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76F3FE" w14:textId="40DB995B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</w:t>
      </w:r>
      <w:r w:rsidR="00A63CDF">
        <w:rPr>
          <w:b/>
          <w:sz w:val="22"/>
        </w:rPr>
        <w:t>1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FC7C79E" w14:textId="048EE5E8" w:rsidR="00584D9B" w:rsidRDefault="00584D9B" w:rsidP="00584D9B">
      <w:r w:rsidRPr="00584D9B">
        <w:t xml:space="preserve">Gádoros Nagyközség Önkormányzatának Polgármestere </w:t>
      </w:r>
      <w:r w:rsidR="00853ACA">
        <w:t xml:space="preserve">dönt arról, </w:t>
      </w:r>
      <w:r w:rsidR="00F12F88">
        <w:t>hogy Vida-Szabó Erika</w:t>
      </w:r>
      <w:r w:rsidR="00CF0EA4">
        <w:t xml:space="preserve"> </w:t>
      </w:r>
      <w:r w:rsidR="00CF0EA4" w:rsidRPr="00373D23">
        <w:rPr>
          <w:highlight w:val="black"/>
        </w:rPr>
        <w:t>5900 Orosháza, Vörösmarty u. 3/</w:t>
      </w:r>
      <w:proofErr w:type="gramStart"/>
      <w:r w:rsidR="00CF0EA4" w:rsidRPr="00373D23">
        <w:rPr>
          <w:highlight w:val="black"/>
        </w:rPr>
        <w:t>2</w:t>
      </w:r>
      <w:r w:rsidR="004E102A">
        <w:t xml:space="preserve"> </w:t>
      </w:r>
      <w:r w:rsidR="00CF0EA4">
        <w:t>.</w:t>
      </w:r>
      <w:proofErr w:type="gramEnd"/>
      <w:r w:rsidR="00CF0EA4">
        <w:t xml:space="preserve">sz. alatti lakos, </w:t>
      </w:r>
      <w:r w:rsidR="00F12F88">
        <w:t>a Borostyán Virágudva</w:t>
      </w:r>
      <w:r w:rsidR="00CF0EA4">
        <w:t xml:space="preserve">r </w:t>
      </w:r>
      <w:r w:rsidR="00F12F88">
        <w:t>(5932 Gádoros, Kossuth L</w:t>
      </w:r>
      <w:r w:rsidR="001A7E6A">
        <w:t>ajos</w:t>
      </w:r>
      <w:r w:rsidR="00F12F88">
        <w:t xml:space="preserve"> u. 29.) </w:t>
      </w:r>
      <w:r w:rsidR="00CF0EA4">
        <w:t xml:space="preserve">tulajdonosa </w:t>
      </w:r>
      <w:r w:rsidR="00F12F88">
        <w:t xml:space="preserve">részére </w:t>
      </w:r>
      <w:r w:rsidR="00CB06E8">
        <w:t>eladásra kínálja</w:t>
      </w:r>
      <w:r w:rsidR="00B8330C">
        <w:t xml:space="preserve"> az 5932 Gádoros, Kossuth </w:t>
      </w:r>
      <w:r w:rsidR="00CF0EA4">
        <w:t>Lajos</w:t>
      </w:r>
      <w:r w:rsidR="00B8330C">
        <w:t xml:space="preserve"> u. 31. sz. alatti (</w:t>
      </w:r>
      <w:r w:rsidR="00CF0EA4">
        <w:t>belterület 893/2</w:t>
      </w:r>
      <w:r w:rsidR="00B8330C">
        <w:t xml:space="preserve"> hrsz</w:t>
      </w:r>
      <w:r w:rsidR="00CF0EA4">
        <w:t>., 800 m</w:t>
      </w:r>
      <w:r w:rsidR="00CF0EA4" w:rsidRPr="00CF0EA4">
        <w:rPr>
          <w:vertAlign w:val="superscript"/>
        </w:rPr>
        <w:t>2</w:t>
      </w:r>
      <w:r w:rsidR="00CF0EA4">
        <w:t>) 1/1 tulajdoni hányadban</w:t>
      </w:r>
      <w:r w:rsidR="00B8330C">
        <w:t xml:space="preserve"> önkormányzati tulajdonú ingatlant, </w:t>
      </w:r>
      <w:r w:rsidR="00CF0EA4">
        <w:t>300.000,-</w:t>
      </w:r>
      <w:r w:rsidR="00B8330C">
        <w:t xml:space="preserve">Ft, azaz </w:t>
      </w:r>
      <w:r w:rsidR="00CF0EA4">
        <w:t>Háromszázezer F</w:t>
      </w:r>
      <w:r w:rsidR="00B8330C">
        <w:t>orint összeg</w:t>
      </w:r>
      <w:r w:rsidR="00CF0EA4">
        <w:t>ben</w:t>
      </w:r>
      <w:r w:rsidR="00B8330C">
        <w:t>.</w:t>
      </w:r>
    </w:p>
    <w:p w14:paraId="6CECDF66" w14:textId="77777777" w:rsidR="00CF0EA4" w:rsidRDefault="00CF0EA4" w:rsidP="00584D9B"/>
    <w:p w14:paraId="5E41F4B4" w14:textId="553B4B1B" w:rsidR="00584D9B" w:rsidRDefault="00B8330C" w:rsidP="00584D9B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Az adásvételi szerződéssel kapcsolatban </w:t>
      </w:r>
      <w:r w:rsidR="00CF0EA4">
        <w:rPr>
          <w:rFonts w:eastAsia="Times New Roman"/>
          <w:lang w:eastAsia="hu-HU"/>
        </w:rPr>
        <w:t>a vevő</w:t>
      </w:r>
      <w:r w:rsidR="00EE48EE">
        <w:rPr>
          <w:rFonts w:eastAsia="Times New Roman"/>
          <w:lang w:eastAsia="hu-HU"/>
        </w:rPr>
        <w:t xml:space="preserve"> fog</w:t>
      </w:r>
      <w:r>
        <w:rPr>
          <w:rFonts w:eastAsia="Times New Roman"/>
          <w:lang w:eastAsia="hu-HU"/>
        </w:rPr>
        <w:t xml:space="preserve"> intézked</w:t>
      </w:r>
      <w:r w:rsidR="00EE48EE">
        <w:rPr>
          <w:rFonts w:eastAsia="Times New Roman"/>
          <w:lang w:eastAsia="hu-HU"/>
        </w:rPr>
        <w:t>ni</w:t>
      </w:r>
      <w:r>
        <w:rPr>
          <w:rFonts w:eastAsia="Times New Roman"/>
          <w:lang w:eastAsia="hu-HU"/>
        </w:rPr>
        <w:t>.</w:t>
      </w:r>
    </w:p>
    <w:p w14:paraId="3E0E3926" w14:textId="74601627" w:rsidR="00B8330C" w:rsidRDefault="00B8330C" w:rsidP="00584D9B">
      <w:pPr>
        <w:rPr>
          <w:rFonts w:eastAsia="Times New Roman"/>
          <w:lang w:eastAsia="hu-HU"/>
        </w:rPr>
      </w:pPr>
    </w:p>
    <w:p w14:paraId="253EBF4B" w14:textId="33A80DFE" w:rsidR="00CF0EA4" w:rsidRDefault="00CF0EA4" w:rsidP="00584D9B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Az önkormányzati vagyonnyilvántartásban történő átvezetésre intézkedik.</w:t>
      </w:r>
    </w:p>
    <w:p w14:paraId="0B1CFF4F" w14:textId="77777777" w:rsidR="00CF0EA4" w:rsidRPr="00584D9B" w:rsidRDefault="00CF0EA4" w:rsidP="00584D9B">
      <w:pPr>
        <w:rPr>
          <w:rFonts w:eastAsia="Times New Roman"/>
          <w:lang w:eastAsia="hu-HU"/>
        </w:rPr>
      </w:pPr>
    </w:p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96385F5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2272AA29" w14:textId="2CCFAB09" w:rsidR="00584D9B" w:rsidRPr="00584D9B" w:rsidRDefault="00584D9B" w:rsidP="00584D9B">
      <w:r w:rsidRPr="00584D9B">
        <w:rPr>
          <w:b/>
          <w:bCs/>
        </w:rPr>
        <w:t>Értesül:</w:t>
      </w:r>
      <w:r w:rsidRPr="00584D9B">
        <w:tab/>
      </w:r>
      <w:r w:rsidRPr="00584D9B">
        <w:tab/>
      </w:r>
      <w:r w:rsidRPr="00584D9B">
        <w:tab/>
      </w:r>
      <w:r w:rsidR="00F12F88">
        <w:t>Vida-Szabó Erika</w:t>
      </w:r>
    </w:p>
    <w:p w14:paraId="23F6B858" w14:textId="48515CC0" w:rsidR="00584D9B" w:rsidRDefault="00584D9B" w:rsidP="00584D9B">
      <w:r w:rsidRPr="00584D9B">
        <w:tab/>
      </w:r>
      <w:r w:rsidRPr="00584D9B">
        <w:tab/>
      </w:r>
      <w:r w:rsidRPr="00584D9B">
        <w:tab/>
      </w:r>
      <w:r w:rsidRPr="00584D9B">
        <w:tab/>
      </w:r>
      <w:r w:rsidR="00AA0D2F">
        <w:t>Libor Zsoltné pénzügyi csoportvezető</w:t>
      </w:r>
      <w:r w:rsidR="00CF0EA4">
        <w:t xml:space="preserve"> </w:t>
      </w:r>
    </w:p>
    <w:p w14:paraId="4B0ACC74" w14:textId="77777777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26CC560E" w14:textId="77777777" w:rsidR="00B70544" w:rsidRDefault="00B70544" w:rsidP="00271594">
      <w:pPr>
        <w:pStyle w:val="Listaszerbekezds"/>
        <w:ind w:left="0"/>
        <w:jc w:val="left"/>
      </w:pPr>
    </w:p>
    <w:p w14:paraId="080E0C83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412415AF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60BE02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A6607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A7E6A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26969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3D23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78E8"/>
    <w:rsid w:val="003F0D28"/>
    <w:rsid w:val="003F0EA6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102A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3CDF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0C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75E6A"/>
    <w:rsid w:val="00C835D8"/>
    <w:rsid w:val="00C92383"/>
    <w:rsid w:val="00C9351D"/>
    <w:rsid w:val="00C94941"/>
    <w:rsid w:val="00CA408F"/>
    <w:rsid w:val="00CA45C1"/>
    <w:rsid w:val="00CA6E43"/>
    <w:rsid w:val="00CB06AF"/>
    <w:rsid w:val="00CB06E8"/>
    <w:rsid w:val="00CB61C0"/>
    <w:rsid w:val="00CD02BD"/>
    <w:rsid w:val="00CD1102"/>
    <w:rsid w:val="00CD507F"/>
    <w:rsid w:val="00CE3F26"/>
    <w:rsid w:val="00CE7D18"/>
    <w:rsid w:val="00CF0EA4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D79D5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48EE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2F88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</cp:revision>
  <cp:lastPrinted>2021-06-11T09:43:00Z</cp:lastPrinted>
  <dcterms:created xsi:type="dcterms:W3CDTF">2021-08-23T12:07:00Z</dcterms:created>
  <dcterms:modified xsi:type="dcterms:W3CDTF">2021-08-23T12:07:00Z</dcterms:modified>
</cp:coreProperties>
</file>